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F" w:rsidRDefault="00D35D80" w:rsidP="00D35D80">
      <w:pPr>
        <w:pStyle w:val="Titolo3"/>
        <w:spacing w:before="28" w:after="120"/>
        <w:jc w:val="center"/>
        <w:rPr>
          <w:sz w:val="28"/>
          <w:szCs w:val="28"/>
        </w:rPr>
      </w:pPr>
      <w:r>
        <w:rPr>
          <w:sz w:val="28"/>
          <w:szCs w:val="28"/>
        </w:rPr>
        <w:t xml:space="preserve">Deliverable T1.1.2 </w:t>
      </w:r>
      <w:r w:rsidR="00576E0F">
        <w:rPr>
          <w:sz w:val="28"/>
          <w:szCs w:val="28"/>
        </w:rPr>
        <w:t xml:space="preserve">Good practice </w:t>
      </w:r>
      <w:r w:rsidR="009A5255">
        <w:rPr>
          <w:sz w:val="28"/>
          <w:szCs w:val="28"/>
        </w:rPr>
        <w:t>template</w:t>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856"/>
        <w:gridCol w:w="1430"/>
        <w:gridCol w:w="2335"/>
        <w:gridCol w:w="2403"/>
      </w:tblGrid>
      <w:tr w:rsidR="00576E0F" w:rsidTr="008729C8">
        <w:tc>
          <w:tcPr>
            <w:tcW w:w="9024" w:type="dxa"/>
            <w:gridSpan w:val="4"/>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rFonts w:cstheme="minorBidi"/>
              </w:rPr>
            </w:pPr>
            <w:r>
              <w:rPr>
                <w:b/>
                <w:bCs/>
              </w:rPr>
              <w:t>Practice summary</w:t>
            </w:r>
          </w:p>
        </w:tc>
      </w:tr>
      <w:tr w:rsidR="00576E0F" w:rsidRPr="00B651D4" w:rsidTr="008729C8">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Title of the practice</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B651D4" w:rsidRDefault="00DF1842" w:rsidP="00B651D4">
            <w:pPr>
              <w:jc w:val="both"/>
              <w:rPr>
                <w:b/>
                <w:bCs/>
                <w:caps/>
              </w:rPr>
            </w:pPr>
            <w:r>
              <w:rPr>
                <w:b/>
                <w:bCs/>
                <w:caps/>
              </w:rPr>
              <w:t>TELE-BUS: DRT service IN KRAKOW</w:t>
            </w:r>
          </w:p>
        </w:tc>
      </w:tr>
      <w:tr w:rsidR="00576E0F" w:rsidTr="008729C8">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B05046" w:rsidP="00007254">
            <w:pPr>
              <w:pStyle w:val="Paragrafoelenco"/>
              <w:keepNext/>
              <w:numPr>
                <w:ilvl w:val="0"/>
                <w:numId w:val="15"/>
              </w:numPr>
              <w:spacing w:before="28" w:after="120" w:line="100" w:lineRule="atLeast"/>
            </w:pPr>
            <w:r w:rsidRPr="00007254">
              <w:rPr>
                <w:lang w:val="en-US"/>
              </w:rPr>
              <w:t>Geographical Coverage</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FB57AF" w:rsidRPr="00FB57AF" w:rsidRDefault="00FB57AF" w:rsidP="00FB57AF">
            <w:pPr>
              <w:keepNext/>
              <w:numPr>
                <w:ilvl w:val="0"/>
                <w:numId w:val="13"/>
              </w:numPr>
              <w:spacing w:before="28" w:after="120" w:line="100" w:lineRule="atLeast"/>
              <w:rPr>
                <w:rFonts w:cstheme="minorBidi"/>
              </w:rPr>
            </w:pPr>
            <w:r>
              <w:rPr>
                <w:rFonts w:cstheme="minorBidi"/>
              </w:rPr>
              <w:t>European</w:t>
            </w:r>
          </w:p>
          <w:p w:rsidR="00FB57AF" w:rsidRDefault="00FB57AF" w:rsidP="00FB57AF">
            <w:pPr>
              <w:keepNext/>
              <w:numPr>
                <w:ilvl w:val="0"/>
                <w:numId w:val="13"/>
              </w:numPr>
              <w:spacing w:before="28" w:after="120" w:line="100" w:lineRule="atLeast"/>
              <w:rPr>
                <w:rFonts w:cstheme="minorBidi"/>
              </w:rPr>
            </w:pPr>
            <w:r>
              <w:rPr>
                <w:rFonts w:cstheme="minorBidi"/>
              </w:rPr>
              <w:t>national</w:t>
            </w:r>
          </w:p>
          <w:p w:rsidR="00FB57AF" w:rsidRDefault="00FB57AF" w:rsidP="00FB57AF">
            <w:pPr>
              <w:keepNext/>
              <w:numPr>
                <w:ilvl w:val="0"/>
                <w:numId w:val="13"/>
              </w:numPr>
              <w:spacing w:before="28" w:after="120" w:line="100" w:lineRule="atLeast"/>
              <w:rPr>
                <w:rFonts w:cstheme="minorBidi"/>
              </w:rPr>
            </w:pPr>
            <w:r>
              <w:rPr>
                <w:rFonts w:cstheme="minorBidi"/>
              </w:rPr>
              <w:t>regional</w:t>
            </w:r>
          </w:p>
          <w:p w:rsidR="00FB57AF" w:rsidRPr="008729C8" w:rsidRDefault="00B26B3E" w:rsidP="008729C8">
            <w:pPr>
              <w:pStyle w:val="Paragrafoelenco"/>
              <w:keepNext/>
              <w:numPr>
                <w:ilvl w:val="0"/>
                <w:numId w:val="17"/>
              </w:numPr>
              <w:tabs>
                <w:tab w:val="clear" w:pos="720"/>
                <w:tab w:val="left" w:pos="300"/>
              </w:tabs>
              <w:spacing w:before="28" w:after="120" w:line="100" w:lineRule="atLeast"/>
              <w:ind w:hanging="1062"/>
              <w:rPr>
                <w:rFonts w:cstheme="minorBidi"/>
              </w:rPr>
            </w:pPr>
            <w:r>
              <w:rPr>
                <w:rFonts w:cstheme="minorBidi"/>
              </w:rPr>
              <w:t xml:space="preserve"> </w:t>
            </w:r>
            <w:r w:rsidR="00FB57AF" w:rsidRPr="008729C8">
              <w:rPr>
                <w:rFonts w:cstheme="minorBidi"/>
              </w:rPr>
              <w:t>local</w:t>
            </w:r>
          </w:p>
        </w:tc>
      </w:tr>
      <w:tr w:rsidR="00576E0F" w:rsidTr="008729C8">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Location of the practice</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ED47F8" w:rsidRDefault="008729C8">
            <w:pPr>
              <w:keepNext/>
              <w:spacing w:before="28" w:after="120" w:line="100" w:lineRule="atLeast"/>
              <w:rPr>
                <w:b/>
              </w:rPr>
            </w:pPr>
            <w:r w:rsidRPr="00ED47F8">
              <w:rPr>
                <w:b/>
              </w:rPr>
              <w:t>Krakow</w:t>
            </w:r>
          </w:p>
        </w:tc>
      </w:tr>
      <w:tr w:rsidR="00576E0F" w:rsidTr="008729C8">
        <w:trPr>
          <w:trHeight w:val="418"/>
        </w:trPr>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3A59DC" w:rsidP="00007254">
            <w:pPr>
              <w:pStyle w:val="Paragrafoelenco"/>
              <w:keepNext/>
              <w:numPr>
                <w:ilvl w:val="0"/>
                <w:numId w:val="15"/>
              </w:numPr>
              <w:spacing w:before="28" w:after="120" w:line="100" w:lineRule="atLeast"/>
            </w:pPr>
            <w:r>
              <w:t>Practice</w:t>
            </w:r>
            <w:r w:rsidR="00576E0F">
              <w:t xml:space="preserve"> start date </w:t>
            </w:r>
          </w:p>
        </w:tc>
        <w:tc>
          <w:tcPr>
            <w:tcW w:w="1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76E0F" w:rsidRPr="00ED47F8" w:rsidRDefault="008729C8">
            <w:pPr>
              <w:keepNext/>
              <w:spacing w:before="28" w:after="120" w:line="100" w:lineRule="atLeast"/>
              <w:rPr>
                <w:rFonts w:cstheme="minorBidi"/>
                <w:b/>
                <w:lang w:val="en-US"/>
              </w:rPr>
            </w:pPr>
            <w:r w:rsidRPr="00ED47F8">
              <w:rPr>
                <w:rFonts w:cstheme="minorBidi"/>
                <w:b/>
                <w:lang w:val="en-US"/>
              </w:rPr>
              <w:t>2007</w:t>
            </w:r>
          </w:p>
        </w:tc>
        <w:tc>
          <w:tcPr>
            <w:tcW w:w="23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pPr>
              <w:keepNext/>
              <w:spacing w:before="28" w:after="120" w:line="100" w:lineRule="atLeast"/>
            </w:pPr>
            <w:r>
              <w:t>End date</w:t>
            </w:r>
          </w:p>
        </w:tc>
        <w:tc>
          <w:tcPr>
            <w:tcW w:w="2403" w:type="dxa"/>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ED47F8" w:rsidRDefault="00A301A0">
            <w:pPr>
              <w:keepNext/>
              <w:spacing w:before="28" w:after="120" w:line="100" w:lineRule="atLeast"/>
              <w:rPr>
                <w:rFonts w:cstheme="minorBidi"/>
                <w:b/>
              </w:rPr>
            </w:pPr>
            <w:r w:rsidRPr="00ED47F8">
              <w:rPr>
                <w:rFonts w:cstheme="minorBidi"/>
                <w:b/>
              </w:rPr>
              <w:t>working</w:t>
            </w:r>
          </w:p>
        </w:tc>
      </w:tr>
      <w:tr w:rsidR="00576E0F" w:rsidRPr="009A5255" w:rsidTr="008729C8">
        <w:trPr>
          <w:trHeight w:val="418"/>
        </w:trPr>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Shared by</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576E0F" w:rsidRPr="00ED47F8" w:rsidRDefault="008729C8">
            <w:pPr>
              <w:rPr>
                <w:rFonts w:cstheme="minorBidi"/>
                <w:b/>
                <w:lang w:val="it-IT"/>
              </w:rPr>
            </w:pPr>
            <w:r w:rsidRPr="00ED47F8">
              <w:rPr>
                <w:rFonts w:cstheme="minorBidi"/>
                <w:b/>
                <w:lang w:val="it-IT"/>
              </w:rPr>
              <w:t xml:space="preserve">MKP </w:t>
            </w:r>
            <w:proofErr w:type="spellStart"/>
            <w:r w:rsidRPr="00ED47F8">
              <w:rPr>
                <w:rFonts w:cstheme="minorBidi"/>
                <w:b/>
                <w:lang w:val="it-IT"/>
              </w:rPr>
              <w:t>Krakow</w:t>
            </w:r>
            <w:proofErr w:type="spellEnd"/>
          </w:p>
        </w:tc>
      </w:tr>
      <w:tr w:rsidR="008729C8" w:rsidTr="008729C8">
        <w:trPr>
          <w:trHeight w:val="418"/>
        </w:trPr>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8729C8" w:rsidRDefault="008729C8" w:rsidP="008729C8">
            <w:pPr>
              <w:pStyle w:val="Paragrafoelenco"/>
              <w:keepNext/>
              <w:numPr>
                <w:ilvl w:val="0"/>
                <w:numId w:val="15"/>
              </w:numPr>
              <w:spacing w:before="28" w:after="120" w:line="100" w:lineRule="atLeast"/>
            </w:pPr>
            <w:r>
              <w:t>Owned by</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8729C8" w:rsidRPr="00ED47F8" w:rsidRDefault="008729C8" w:rsidP="008729C8">
            <w:pPr>
              <w:rPr>
                <w:rFonts w:cstheme="minorBidi"/>
                <w:b/>
                <w:lang w:val="it-IT"/>
              </w:rPr>
            </w:pPr>
            <w:r w:rsidRPr="00ED47F8">
              <w:rPr>
                <w:rFonts w:cstheme="minorBidi"/>
                <w:b/>
                <w:lang w:val="it-IT"/>
              </w:rPr>
              <w:t xml:space="preserve">MKP </w:t>
            </w:r>
            <w:proofErr w:type="spellStart"/>
            <w:r w:rsidRPr="00ED47F8">
              <w:rPr>
                <w:rFonts w:cstheme="minorBidi"/>
                <w:b/>
                <w:lang w:val="it-IT"/>
              </w:rPr>
              <w:t>Krakow</w:t>
            </w:r>
            <w:proofErr w:type="spellEnd"/>
          </w:p>
        </w:tc>
      </w:tr>
    </w:tbl>
    <w:p w:rsidR="00576E0F" w:rsidRDefault="000F035F" w:rsidP="00B05046">
      <w:pPr>
        <w:spacing w:after="0"/>
        <w:rPr>
          <w:rFonts w:cstheme="minorBidi"/>
        </w:rPr>
      </w:pPr>
      <w:r>
        <w:rPr>
          <w:rFonts w:cstheme="minorBidi"/>
        </w:rPr>
        <w:tab/>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951"/>
        <w:gridCol w:w="6299"/>
      </w:tblGrid>
      <w:tr w:rsidR="00576E0F" w:rsidTr="00884B4C">
        <w:tc>
          <w:tcPr>
            <w:tcW w:w="9250" w:type="dxa"/>
            <w:gridSpan w:val="2"/>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b/>
                <w:bCs/>
              </w:rPr>
            </w:pPr>
            <w:r>
              <w:rPr>
                <w:b/>
                <w:bCs/>
              </w:rPr>
              <w:t>Practice description</w:t>
            </w:r>
          </w:p>
        </w:tc>
      </w:tr>
      <w:tr w:rsidR="00576E0F" w:rsidTr="00884B4C">
        <w:tc>
          <w:tcPr>
            <w:tcW w:w="9250" w:type="dxa"/>
            <w:gridSpan w:val="2"/>
            <w:tcBorders>
              <w:top w:val="single" w:sz="4" w:space="0" w:color="00000A"/>
              <w:bottom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Short summ</w:t>
            </w:r>
            <w:r w:rsidR="009A5255">
              <w:t>ary of the practice</w:t>
            </w:r>
          </w:p>
        </w:tc>
      </w:tr>
      <w:tr w:rsidR="00576E0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EB145A" w:rsidRDefault="008729C8">
            <w:pPr>
              <w:spacing w:before="28" w:after="120" w:line="100" w:lineRule="atLeast"/>
              <w:rPr>
                <w:rFonts w:cstheme="minorBidi"/>
                <w:b/>
              </w:rPr>
            </w:pPr>
            <w:r w:rsidRPr="00ED47F8">
              <w:rPr>
                <w:rFonts w:cstheme="minorBidi"/>
                <w:b/>
              </w:rPr>
              <w:t>Tele-bus is a DRT service operating in the suburban area of Krakow</w:t>
            </w:r>
            <w:r w:rsidR="00EB145A">
              <w:rPr>
                <w:rFonts w:cstheme="minorBidi"/>
                <w:b/>
              </w:rPr>
              <w:t>.</w:t>
            </w:r>
          </w:p>
          <w:p w:rsidR="0035238B" w:rsidRPr="00ED47F8" w:rsidRDefault="00EB145A">
            <w:pPr>
              <w:spacing w:before="28" w:after="120" w:line="100" w:lineRule="atLeast"/>
              <w:rPr>
                <w:rFonts w:cstheme="minorBidi"/>
                <w:b/>
              </w:rPr>
            </w:pPr>
            <w:r w:rsidRPr="00EB145A">
              <w:rPr>
                <w:rFonts w:cstheme="minorBidi"/>
                <w:b/>
              </w:rPr>
              <w:t xml:space="preserve">The purpose of the </w:t>
            </w:r>
            <w:r>
              <w:rPr>
                <w:rFonts w:cstheme="minorBidi"/>
                <w:b/>
              </w:rPr>
              <w:t xml:space="preserve">service </w:t>
            </w:r>
            <w:r w:rsidRPr="00EB145A">
              <w:rPr>
                <w:rFonts w:cstheme="minorBidi"/>
                <w:b/>
              </w:rPr>
              <w:t>is to connect areas of weak demand and not served by other public transport services to major transport networks (urban and suburban transport, rail</w:t>
            </w:r>
            <w:r>
              <w:rPr>
                <w:rFonts w:cstheme="minorBidi"/>
                <w:b/>
              </w:rPr>
              <w:t>ways</w:t>
            </w:r>
            <w:r w:rsidRPr="00EB145A">
              <w:rPr>
                <w:rFonts w:cstheme="minorBidi"/>
                <w:b/>
              </w:rPr>
              <w:t>), similarly to what happens for rural areas</w:t>
            </w:r>
            <w:r w:rsidR="008729C8" w:rsidRPr="00ED47F8">
              <w:rPr>
                <w:rFonts w:cstheme="minorBidi"/>
                <w:b/>
              </w:rPr>
              <w:t>.</w:t>
            </w:r>
          </w:p>
          <w:p w:rsidR="008729C8" w:rsidRPr="00ED47F8" w:rsidRDefault="009A63F3">
            <w:pPr>
              <w:spacing w:before="28" w:after="120" w:line="100" w:lineRule="atLeast"/>
              <w:rPr>
                <w:rFonts w:cstheme="minorBidi"/>
                <w:b/>
              </w:rPr>
            </w:pPr>
            <w:r>
              <w:rPr>
                <w:rFonts w:cstheme="minorBidi"/>
                <w:b/>
              </w:rPr>
              <w:t xml:space="preserve">The service was </w:t>
            </w:r>
            <w:r w:rsidR="008729C8" w:rsidRPr="00ED47F8">
              <w:rPr>
                <w:rFonts w:cstheme="minorBidi"/>
                <w:b/>
              </w:rPr>
              <w:t xml:space="preserve">implemented for the first time inside the European project </w:t>
            </w:r>
            <w:proofErr w:type="spellStart"/>
            <w:r w:rsidR="008729C8" w:rsidRPr="00ED47F8">
              <w:rPr>
                <w:rFonts w:cstheme="minorBidi"/>
                <w:b/>
              </w:rPr>
              <w:t>Civinet</w:t>
            </w:r>
            <w:proofErr w:type="spellEnd"/>
            <w:r w:rsidR="008729C8" w:rsidRPr="00ED47F8">
              <w:rPr>
                <w:rFonts w:cstheme="minorBidi"/>
                <w:b/>
              </w:rPr>
              <w:t>-Caravel and is still working with some developments compared to the beginning.</w:t>
            </w:r>
          </w:p>
          <w:p w:rsidR="008729C8" w:rsidRPr="00ED47F8" w:rsidRDefault="008729C8">
            <w:pPr>
              <w:spacing w:before="28" w:after="120" w:line="100" w:lineRule="atLeast"/>
              <w:rPr>
                <w:rFonts w:cstheme="minorBidi"/>
                <w:b/>
              </w:rPr>
            </w:pPr>
            <w:r w:rsidRPr="00ED47F8">
              <w:rPr>
                <w:rFonts w:cstheme="minorBidi"/>
                <w:b/>
              </w:rPr>
              <w:t>Tele-bus is a stop-to-stop service, that needs reservation but everyone can access to it standing at a bus stop where the bus transits.</w:t>
            </w:r>
          </w:p>
          <w:p w:rsidR="008729C8" w:rsidRPr="00ED47F8" w:rsidRDefault="008729C8">
            <w:pPr>
              <w:spacing w:before="28" w:after="120" w:line="100" w:lineRule="atLeast"/>
              <w:rPr>
                <w:rFonts w:cstheme="minorBidi"/>
                <w:b/>
              </w:rPr>
            </w:pPr>
            <w:r w:rsidRPr="00ED47F8">
              <w:rPr>
                <w:rFonts w:cstheme="minorBidi"/>
                <w:b/>
              </w:rPr>
              <w:t>There are not constraints about the time except the respect of previous reservations.</w:t>
            </w:r>
          </w:p>
          <w:p w:rsidR="00007254" w:rsidRPr="00ED47F8" w:rsidRDefault="006C4957">
            <w:pPr>
              <w:spacing w:before="28" w:after="120" w:line="100" w:lineRule="atLeast"/>
              <w:rPr>
                <w:rFonts w:cstheme="minorBidi"/>
                <w:b/>
              </w:rPr>
            </w:pPr>
            <w:r w:rsidRPr="00ED47F8">
              <w:rPr>
                <w:rFonts w:cstheme="minorBidi"/>
                <w:b/>
              </w:rPr>
              <w:t>Tele-bus has the same fares of ordinary public transport in order to facilitate the interconnection with the main bus and train network.</w:t>
            </w:r>
          </w:p>
        </w:tc>
      </w:tr>
      <w:tr w:rsidR="000F035F" w:rsidTr="000F035F">
        <w:tc>
          <w:tcPr>
            <w:tcW w:w="9250" w:type="dxa"/>
            <w:gridSpan w:val="2"/>
            <w:tcBorders>
              <w:top w:val="single" w:sz="4" w:space="0" w:color="00000A"/>
              <w:bottom w:val="single" w:sz="4" w:space="0" w:color="auto"/>
            </w:tcBorders>
            <w:shd w:val="clear" w:color="auto" w:fill="D9D9D9" w:themeFill="background1" w:themeFillShade="D9"/>
            <w:tcMar>
              <w:top w:w="0" w:type="dxa"/>
              <w:left w:w="108" w:type="dxa"/>
              <w:bottom w:w="0" w:type="dxa"/>
              <w:right w:w="108" w:type="dxa"/>
            </w:tcMar>
          </w:tcPr>
          <w:p w:rsidR="000F035F" w:rsidRPr="000F035F" w:rsidRDefault="000F035F" w:rsidP="000F035F">
            <w:pPr>
              <w:pStyle w:val="Paragrafoelenco"/>
              <w:numPr>
                <w:ilvl w:val="0"/>
                <w:numId w:val="15"/>
              </w:numPr>
              <w:tabs>
                <w:tab w:val="clear" w:pos="720"/>
                <w:tab w:val="left" w:pos="434"/>
              </w:tabs>
              <w:spacing w:after="0"/>
              <w:rPr>
                <w:rFonts w:cstheme="minorBidi"/>
              </w:rPr>
            </w:pPr>
            <w:r w:rsidRPr="000F035F">
              <w:rPr>
                <w:rFonts w:cstheme="minorBidi"/>
              </w:rPr>
              <w:t>Detailed description</w:t>
            </w:r>
          </w:p>
        </w:tc>
      </w:tr>
      <w:tr w:rsidR="000F035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412963" w:rsidRDefault="000F035F" w:rsidP="00412963">
            <w:pPr>
              <w:pStyle w:val="Paragrafoelenco"/>
              <w:numPr>
                <w:ilvl w:val="0"/>
                <w:numId w:val="17"/>
              </w:numPr>
              <w:tabs>
                <w:tab w:val="clear" w:pos="720"/>
                <w:tab w:val="left" w:pos="321"/>
              </w:tabs>
              <w:spacing w:after="0"/>
              <w:ind w:left="321" w:hanging="321"/>
              <w:rPr>
                <w:rFonts w:cstheme="minorBidi"/>
              </w:rPr>
            </w:pPr>
            <w:r w:rsidRPr="00412963">
              <w:rPr>
                <w:rFonts w:cstheme="minorBidi"/>
              </w:rPr>
              <w:t>Attached document(s)</w:t>
            </w:r>
            <w:r w:rsidR="00412963" w:rsidRPr="00412963">
              <w:rPr>
                <w:rFonts w:cstheme="minorBidi"/>
              </w:rPr>
              <w:t xml:space="preserve">: </w:t>
            </w:r>
            <w:r w:rsidR="00412963" w:rsidRPr="00412963">
              <w:rPr>
                <w:rFonts w:cstheme="minorBidi"/>
                <w:b/>
              </w:rPr>
              <w:t>presentation about Tele-bus, presentation about MPK Krakow, movie that illustrates the service</w:t>
            </w:r>
          </w:p>
          <w:p w:rsidR="000F035F" w:rsidRPr="00412963" w:rsidRDefault="000F035F" w:rsidP="00412963">
            <w:pPr>
              <w:pStyle w:val="Paragrafoelenco"/>
              <w:numPr>
                <w:ilvl w:val="0"/>
                <w:numId w:val="17"/>
              </w:numPr>
              <w:tabs>
                <w:tab w:val="clear" w:pos="720"/>
                <w:tab w:val="left" w:pos="321"/>
              </w:tabs>
              <w:spacing w:after="0"/>
              <w:ind w:hanging="1043"/>
              <w:rPr>
                <w:rFonts w:cstheme="minorBidi"/>
              </w:rPr>
            </w:pPr>
            <w:r w:rsidRPr="00412963">
              <w:rPr>
                <w:rFonts w:cstheme="minorBidi"/>
              </w:rPr>
              <w:t>Link to website</w:t>
            </w:r>
            <w:r w:rsidR="00412963">
              <w:rPr>
                <w:rFonts w:cstheme="minorBidi"/>
              </w:rPr>
              <w:t xml:space="preserve">: </w:t>
            </w:r>
            <w:r w:rsidR="00412963" w:rsidRPr="00412963">
              <w:rPr>
                <w:rFonts w:cstheme="minorBidi"/>
                <w:b/>
              </w:rPr>
              <w:t>www.mpk.krakow.pl/pl/tele-bus</w:t>
            </w:r>
          </w:p>
          <w:p w:rsidR="000F035F" w:rsidRPr="000F035F" w:rsidRDefault="00303E04" w:rsidP="00303E04">
            <w:pPr>
              <w:pStyle w:val="Paragrafoelenco"/>
              <w:numPr>
                <w:ilvl w:val="0"/>
                <w:numId w:val="16"/>
              </w:numPr>
              <w:tabs>
                <w:tab w:val="clear" w:pos="720"/>
                <w:tab w:val="left" w:pos="434"/>
              </w:tabs>
              <w:spacing w:after="0"/>
              <w:rPr>
                <w:rFonts w:cstheme="minorBidi"/>
              </w:rPr>
            </w:pPr>
            <w:r>
              <w:rPr>
                <w:rFonts w:cstheme="minorBidi"/>
              </w:rPr>
              <w:t xml:space="preserve">Other  </w:t>
            </w:r>
            <w:r w:rsidR="000F035F">
              <w:rPr>
                <w:rFonts w:cstheme="minorBidi"/>
              </w:rPr>
              <w:t>………………………………………………………………………………………………………………….</w:t>
            </w:r>
          </w:p>
        </w:tc>
      </w:tr>
      <w:tr w:rsidR="00007254" w:rsidRPr="00C00AFD" w:rsidTr="00007254">
        <w:tc>
          <w:tcPr>
            <w:tcW w:w="2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rsidR="00007254" w:rsidRPr="00C00AFD" w:rsidRDefault="00007254" w:rsidP="000F035F">
            <w:pPr>
              <w:pStyle w:val="Paragrafoelenco"/>
              <w:keepNext/>
              <w:numPr>
                <w:ilvl w:val="0"/>
                <w:numId w:val="15"/>
              </w:numPr>
              <w:spacing w:before="28" w:after="120" w:line="100" w:lineRule="atLeast"/>
            </w:pPr>
            <w:r w:rsidRPr="00C00AFD">
              <w:t>Type of practice visited</w:t>
            </w:r>
          </w:p>
        </w:tc>
        <w:tc>
          <w:tcPr>
            <w:tcW w:w="6299" w:type="dxa"/>
            <w:tcBorders>
              <w:top w:val="single" w:sz="4" w:space="0" w:color="auto"/>
              <w:left w:val="single" w:sz="4" w:space="0" w:color="auto"/>
              <w:bottom w:val="single" w:sz="4" w:space="0" w:color="auto"/>
              <w:right w:val="single" w:sz="4" w:space="0" w:color="auto"/>
            </w:tcBorders>
            <w:shd w:val="clear" w:color="auto" w:fill="FFFFFF"/>
          </w:tcPr>
          <w:p w:rsidR="00007254" w:rsidRPr="00C00AFD" w:rsidRDefault="00007254" w:rsidP="00DF1842">
            <w:pPr>
              <w:pStyle w:val="Paragrafoelenco"/>
              <w:keepNext/>
              <w:numPr>
                <w:ilvl w:val="0"/>
                <w:numId w:val="19"/>
              </w:numPr>
              <w:tabs>
                <w:tab w:val="clear" w:pos="720"/>
                <w:tab w:val="left" w:pos="444"/>
              </w:tabs>
              <w:spacing w:before="28" w:after="120" w:line="100" w:lineRule="atLeast"/>
              <w:ind w:left="444" w:hanging="283"/>
              <w:rPr>
                <w:rFonts w:cstheme="minorBidi"/>
              </w:rPr>
            </w:pPr>
            <w:r w:rsidRPr="00C00AFD">
              <w:rPr>
                <w:rFonts w:cstheme="minorBidi"/>
              </w:rPr>
              <w:t>New services to better conne</w:t>
            </w:r>
            <w:r w:rsidR="00612414">
              <w:rPr>
                <w:rFonts w:cstheme="minorBidi"/>
              </w:rPr>
              <w:t>ct rural areas (to question no.10</w:t>
            </w:r>
            <w:r w:rsidRPr="00C00AFD">
              <w:rPr>
                <w:rFonts w:cstheme="minorBidi"/>
              </w:rPr>
              <w:t>)</w:t>
            </w:r>
          </w:p>
          <w:p w:rsidR="00007254" w:rsidRPr="00C00AFD" w:rsidRDefault="00007254" w:rsidP="00DF1842">
            <w:pPr>
              <w:pStyle w:val="Paragrafoelenco"/>
              <w:keepNext/>
              <w:numPr>
                <w:ilvl w:val="0"/>
                <w:numId w:val="13"/>
              </w:numPr>
              <w:spacing w:before="28" w:after="120" w:line="100" w:lineRule="atLeast"/>
              <w:ind w:hanging="228"/>
              <w:rPr>
                <w:rFonts w:cstheme="minorBidi"/>
              </w:rPr>
            </w:pPr>
            <w:r w:rsidRPr="00C00AFD">
              <w:rPr>
                <w:rFonts w:cstheme="minorBidi"/>
              </w:rPr>
              <w:t>Improvement of access points to national end EU tran</w:t>
            </w:r>
            <w:r w:rsidR="00612414">
              <w:rPr>
                <w:rFonts w:cstheme="minorBidi"/>
              </w:rPr>
              <w:t>sport network (to question no.11</w:t>
            </w:r>
            <w:r w:rsidRPr="00C00AFD">
              <w:rPr>
                <w:rFonts w:cstheme="minorBidi"/>
              </w:rPr>
              <w:t>)</w:t>
            </w:r>
          </w:p>
          <w:p w:rsidR="00007254" w:rsidRPr="00C00AFD" w:rsidRDefault="00007254" w:rsidP="00007254">
            <w:pPr>
              <w:pStyle w:val="Paragrafoelenco"/>
              <w:keepNext/>
              <w:numPr>
                <w:ilvl w:val="0"/>
                <w:numId w:val="13"/>
              </w:numPr>
              <w:spacing w:before="28" w:after="120" w:line="100" w:lineRule="atLeast"/>
              <w:ind w:hanging="228"/>
              <w:rPr>
                <w:rFonts w:cstheme="minorBidi"/>
              </w:rPr>
            </w:pPr>
            <w:r w:rsidRPr="00C00AFD">
              <w:rPr>
                <w:rFonts w:cstheme="minorBidi"/>
              </w:rPr>
              <w:t>Enhanced passenger information to increase the quality of public transport i</w:t>
            </w:r>
            <w:r w:rsidR="00612414">
              <w:rPr>
                <w:rFonts w:cstheme="minorBidi"/>
              </w:rPr>
              <w:t>n rural areas (to question no.12</w:t>
            </w:r>
            <w:r w:rsidRPr="00C00AFD">
              <w:rPr>
                <w:rFonts w:cstheme="minorBidi"/>
              </w:rPr>
              <w:t>)</w:t>
            </w:r>
          </w:p>
        </w:tc>
      </w:tr>
    </w:tbl>
    <w:p w:rsidR="00007254" w:rsidRPr="00C00AFD" w:rsidRDefault="00007254"/>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668"/>
        <w:gridCol w:w="6582"/>
      </w:tblGrid>
      <w:tr w:rsidR="00007254" w:rsidRPr="00C00AFD" w:rsidTr="006604D6">
        <w:tc>
          <w:tcPr>
            <w:tcW w:w="9250" w:type="dxa"/>
            <w:gridSpan w:val="2"/>
            <w:tcBorders>
              <w:top w:val="single" w:sz="4" w:space="0" w:color="00000A"/>
              <w:bottom w:val="single" w:sz="4" w:space="0" w:color="auto"/>
            </w:tcBorders>
            <w:shd w:val="clear" w:color="auto" w:fill="D9D9D9"/>
            <w:tcMar>
              <w:top w:w="0" w:type="dxa"/>
              <w:left w:w="108" w:type="dxa"/>
              <w:bottom w:w="0" w:type="dxa"/>
              <w:right w:w="108" w:type="dxa"/>
            </w:tcMar>
          </w:tcPr>
          <w:p w:rsidR="00007254" w:rsidRPr="00C00AFD" w:rsidRDefault="00007254">
            <w:pPr>
              <w:keepNext/>
              <w:spacing w:before="28" w:after="120" w:line="100" w:lineRule="atLeast"/>
            </w:pPr>
            <w:r w:rsidRPr="00C00AFD">
              <w:lastRenderedPageBreak/>
              <w:t>Results (for every action to indicate one or more following items)</w:t>
            </w:r>
          </w:p>
        </w:tc>
      </w:tr>
      <w:tr w:rsidR="00007254" w:rsidRPr="00C00AFD" w:rsidTr="00100CC5">
        <w:tc>
          <w:tcPr>
            <w:tcW w:w="266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97097C" w:rsidRDefault="00007254" w:rsidP="0097097C">
            <w:pPr>
              <w:pStyle w:val="Paragrafoelenco"/>
              <w:keepNext/>
              <w:numPr>
                <w:ilvl w:val="0"/>
                <w:numId w:val="15"/>
              </w:numPr>
              <w:spacing w:before="28" w:after="120" w:line="100" w:lineRule="atLeast"/>
              <w:rPr>
                <w:rFonts w:cstheme="minorBidi"/>
              </w:rPr>
            </w:pPr>
            <w:r w:rsidRPr="00C00AFD">
              <w:rPr>
                <w:rFonts w:cstheme="minorBidi"/>
              </w:rPr>
              <w:t>New services to better connect rural areas</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DF1842" w:rsidRPr="00C00AFD" w:rsidRDefault="00DF1842" w:rsidP="00DF1842">
            <w:pPr>
              <w:pStyle w:val="Paragrafoelenco"/>
              <w:keepNext/>
              <w:numPr>
                <w:ilvl w:val="0"/>
                <w:numId w:val="18"/>
              </w:numPr>
              <w:tabs>
                <w:tab w:val="clear" w:pos="720"/>
                <w:tab w:val="left" w:pos="420"/>
              </w:tabs>
              <w:spacing w:before="28" w:after="120" w:line="100" w:lineRule="atLeast"/>
              <w:ind w:hanging="1080"/>
              <w:rPr>
                <w:rFonts w:cstheme="minorBidi"/>
              </w:rPr>
            </w:pPr>
            <w:r w:rsidRPr="00C00AFD">
              <w:rPr>
                <w:rFonts w:cstheme="minorBidi"/>
              </w:rPr>
              <w:t>Service optimization</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Vehicle upgrading</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DF1842" w:rsidRPr="00C00AFD" w:rsidRDefault="00DF1842" w:rsidP="00DF1842">
            <w:pPr>
              <w:pStyle w:val="Paragrafoelenco"/>
              <w:keepNext/>
              <w:numPr>
                <w:ilvl w:val="0"/>
                <w:numId w:val="18"/>
              </w:numPr>
              <w:tabs>
                <w:tab w:val="clear" w:pos="720"/>
                <w:tab w:val="left" w:pos="420"/>
              </w:tabs>
              <w:spacing w:before="28" w:after="120" w:line="100" w:lineRule="atLeast"/>
              <w:ind w:hanging="1080"/>
              <w:rPr>
                <w:rFonts w:cstheme="minorBidi"/>
              </w:rPr>
            </w:pPr>
            <w:proofErr w:type="spellStart"/>
            <w:r w:rsidRPr="00C00AFD">
              <w:rPr>
                <w:rFonts w:cstheme="minorBidi"/>
              </w:rPr>
              <w:t>Infomobility</w:t>
            </w:r>
            <w:proofErr w:type="spellEnd"/>
            <w:r w:rsidRPr="00C00AFD">
              <w:rPr>
                <w:rFonts w:cstheme="minorBidi"/>
              </w:rPr>
              <w:t xml:space="preserve"> enhancement</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DF1842" w:rsidP="00DF1842">
            <w:pPr>
              <w:pStyle w:val="Paragrafoelenco"/>
              <w:keepNext/>
              <w:numPr>
                <w:ilvl w:val="0"/>
                <w:numId w:val="13"/>
              </w:numPr>
              <w:spacing w:before="28" w:after="120" w:line="100" w:lineRule="atLeast"/>
            </w:pPr>
            <w:r w:rsidRPr="00C00AFD">
              <w:rPr>
                <w:rFonts w:cstheme="minorBidi"/>
              </w:rPr>
              <w:t>Other, specify_______________________________________</w:t>
            </w:r>
          </w:p>
        </w:tc>
      </w:tr>
      <w:tr w:rsidR="00007254" w:rsidRPr="00C00AFD" w:rsidTr="00100CC5">
        <w:tc>
          <w:tcPr>
            <w:tcW w:w="266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97097C" w:rsidP="006604D6">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DF1842" w:rsidRPr="00C00AFD" w:rsidRDefault="00DF1842" w:rsidP="00DF1842">
            <w:pPr>
              <w:keepNext/>
              <w:spacing w:before="28" w:after="120" w:line="100" w:lineRule="atLeast"/>
              <w:rPr>
                <w:rFonts w:cstheme="minorBidi"/>
              </w:rPr>
            </w:pPr>
            <w:r w:rsidRPr="00C00AFD">
              <w:rPr>
                <w:rFonts w:cstheme="minorBidi"/>
              </w:rPr>
              <w:t>Approx. costs</w:t>
            </w:r>
            <w:r>
              <w:rPr>
                <w:rFonts w:cstheme="minorBidi"/>
              </w:rPr>
              <w:t xml:space="preserve">: </w:t>
            </w:r>
            <w:r w:rsidRPr="00F903BF">
              <w:rPr>
                <w:rFonts w:cstheme="minorBidi"/>
                <w:b/>
              </w:rPr>
              <w:t>1,22 / km -  212.000 / year</w:t>
            </w:r>
            <w:r>
              <w:rPr>
                <w:rFonts w:cstheme="minorBidi"/>
                <w:b/>
              </w:rPr>
              <w:t xml:space="preserve"> (2015)</w:t>
            </w:r>
          </w:p>
          <w:p w:rsidR="00DF1842" w:rsidRPr="00C00AFD" w:rsidRDefault="00DF1842" w:rsidP="00DF1842">
            <w:pPr>
              <w:keepNext/>
              <w:spacing w:before="28" w:after="120" w:line="100" w:lineRule="atLeast"/>
              <w:rPr>
                <w:rFonts w:cstheme="minorBidi"/>
              </w:rPr>
            </w:pPr>
            <w:r w:rsidRPr="00C00AFD">
              <w:rPr>
                <w:rFonts w:cstheme="minorBidi"/>
              </w:rPr>
              <w:t>No. of new stops/stations implemented</w:t>
            </w:r>
            <w:r>
              <w:rPr>
                <w:rFonts w:cstheme="minorBidi"/>
              </w:rPr>
              <w:t xml:space="preserve">: </w:t>
            </w:r>
            <w:r w:rsidRPr="00F903BF">
              <w:rPr>
                <w:rFonts w:cstheme="minorBidi"/>
                <w:b/>
              </w:rPr>
              <w:t>77 stops – 10 parking places</w:t>
            </w:r>
          </w:p>
          <w:p w:rsidR="00DF1842" w:rsidRPr="00C00AFD" w:rsidRDefault="00DF1842" w:rsidP="00DF1842">
            <w:pPr>
              <w:keepNext/>
              <w:spacing w:before="28" w:after="120" w:line="100" w:lineRule="atLeast"/>
              <w:rPr>
                <w:rFonts w:cstheme="minorBidi"/>
              </w:rPr>
            </w:pPr>
            <w:r w:rsidRPr="00C00AFD">
              <w:rPr>
                <w:rFonts w:cstheme="minorBidi"/>
              </w:rPr>
              <w:t>No. of stops/stations refurbished_______________________________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new vehicle acquired</w:t>
            </w:r>
            <w:r>
              <w:rPr>
                <w:rFonts w:cstheme="minorBidi"/>
              </w:rPr>
              <w:t xml:space="preserve">: </w:t>
            </w:r>
            <w:r w:rsidRPr="00F903BF">
              <w:rPr>
                <w:rFonts w:cstheme="minorBidi"/>
                <w:b/>
              </w:rPr>
              <w:t>2 buses</w:t>
            </w:r>
          </w:p>
          <w:p w:rsidR="00DF1842" w:rsidRPr="00C00AFD" w:rsidRDefault="00DF1842" w:rsidP="00DF1842">
            <w:pPr>
              <w:keepNext/>
              <w:spacing w:before="28" w:after="120" w:line="100" w:lineRule="atLeast"/>
              <w:rPr>
                <w:rFonts w:cstheme="minorBidi"/>
              </w:rPr>
            </w:pPr>
            <w:r w:rsidRPr="00C00AFD">
              <w:rPr>
                <w:rFonts w:cstheme="minorBidi"/>
              </w:rPr>
              <w:t>No. of new sustainable vehicle acquired</w:t>
            </w:r>
            <w:r>
              <w:rPr>
                <w:rFonts w:cstheme="minorBidi"/>
              </w:rPr>
              <w:t xml:space="preserve">: </w:t>
            </w:r>
            <w:r w:rsidRPr="00CA1FD3">
              <w:rPr>
                <w:rFonts w:cstheme="minorBidi"/>
                <w:b/>
              </w:rPr>
              <w:t>planned</w:t>
            </w:r>
          </w:p>
          <w:p w:rsidR="00DF1842" w:rsidRPr="00C00AFD" w:rsidRDefault="00DF1842" w:rsidP="00DF1842">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DF1842" w:rsidRPr="00C00AFD" w:rsidRDefault="00DF1842" w:rsidP="00DF1842">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w:t>
            </w:r>
            <w:r>
              <w:rPr>
                <w:rFonts w:cstheme="minorBidi"/>
              </w:rPr>
              <w:t xml:space="preserve">: </w:t>
            </w:r>
            <w:r w:rsidRPr="00CA1FD3">
              <w:rPr>
                <w:rFonts w:cstheme="minorBidi"/>
                <w:b/>
              </w:rPr>
              <w:t>planned</w:t>
            </w:r>
          </w:p>
          <w:p w:rsidR="00DF1842" w:rsidRPr="00C00AFD" w:rsidRDefault="00DF1842" w:rsidP="00DF1842">
            <w:pPr>
              <w:keepNext/>
              <w:spacing w:before="28" w:after="120" w:line="100" w:lineRule="atLeast"/>
              <w:rPr>
                <w:rFonts w:cstheme="minorBidi"/>
              </w:rPr>
            </w:pPr>
            <w:r w:rsidRPr="00C00AFD">
              <w:rPr>
                <w:rFonts w:cstheme="minorBidi"/>
              </w:rPr>
              <w:t>Approx. no. of passengers of the new services</w:t>
            </w:r>
            <w:r>
              <w:rPr>
                <w:rFonts w:cstheme="minorBidi"/>
              </w:rPr>
              <w:t xml:space="preserve">: </w:t>
            </w:r>
            <w:r w:rsidRPr="00F903BF">
              <w:rPr>
                <w:rFonts w:cstheme="minorBidi"/>
                <w:b/>
              </w:rPr>
              <w:t>48</w:t>
            </w:r>
            <w:r>
              <w:rPr>
                <w:rFonts w:cstheme="minorBidi"/>
                <w:b/>
              </w:rPr>
              <w:t>.</w:t>
            </w:r>
            <w:r w:rsidRPr="00F903BF">
              <w:rPr>
                <w:rFonts w:cstheme="minorBidi"/>
                <w:b/>
              </w:rPr>
              <w:t>215</w:t>
            </w:r>
            <w:r>
              <w:rPr>
                <w:rFonts w:cstheme="minorBidi"/>
                <w:b/>
              </w:rPr>
              <w:t xml:space="preserve"> / year</w:t>
            </w:r>
            <w:r w:rsidRPr="00F903BF">
              <w:rPr>
                <w:rFonts w:cstheme="minorBidi"/>
                <w:b/>
              </w:rPr>
              <w:t xml:space="preserve">  (2015)</w:t>
            </w:r>
          </w:p>
          <w:p w:rsidR="00DF1842" w:rsidRPr="00C00AFD" w:rsidRDefault="00DF1842" w:rsidP="00DF1842">
            <w:pPr>
              <w:keepNext/>
              <w:spacing w:before="28" w:after="120" w:line="100" w:lineRule="atLeast"/>
              <w:rPr>
                <w:rFonts w:cstheme="minorBidi"/>
              </w:rPr>
            </w:pPr>
            <w:r w:rsidRPr="00C00AFD">
              <w:rPr>
                <w:rFonts w:cstheme="minorBidi"/>
              </w:rPr>
              <w:t>Approx. modal split</w:t>
            </w:r>
            <w:r>
              <w:rPr>
                <w:rFonts w:cstheme="minorBidi"/>
              </w:rPr>
              <w:t xml:space="preserve">: </w:t>
            </w:r>
            <w:r w:rsidRPr="00FA18E4">
              <w:rPr>
                <w:rFonts w:cstheme="minorBidi"/>
                <w:b/>
              </w:rPr>
              <w:t>15% for public transport</w:t>
            </w:r>
          </w:p>
          <w:p w:rsidR="000239D5" w:rsidRDefault="00DF1842" w:rsidP="00DF1842">
            <w:pPr>
              <w:keepNext/>
              <w:spacing w:before="28" w:after="120" w:line="100" w:lineRule="atLeast"/>
              <w:rPr>
                <w:rFonts w:cstheme="minorBidi"/>
              </w:rPr>
            </w:pPr>
            <w:r w:rsidRPr="00C00AFD">
              <w:rPr>
                <w:rFonts w:cstheme="minorBidi"/>
              </w:rPr>
              <w:t>Other,</w:t>
            </w:r>
            <w:r w:rsidR="000239D5">
              <w:rPr>
                <w:rFonts w:cstheme="minorBidi"/>
              </w:rPr>
              <w:t xml:space="preserve"> specify</w:t>
            </w:r>
            <w:bookmarkStart w:id="0" w:name="_GoBack"/>
            <w:bookmarkEnd w:id="0"/>
          </w:p>
          <w:p w:rsidR="000239D5" w:rsidRDefault="000239D5" w:rsidP="000239D5">
            <w:pPr>
              <w:keepNext/>
              <w:spacing w:before="28" w:after="120" w:line="100" w:lineRule="atLeast"/>
              <w:rPr>
                <w:rFonts w:cstheme="minorBidi"/>
              </w:rPr>
            </w:pPr>
            <w:r>
              <w:rPr>
                <w:rFonts w:cstheme="minorBidi"/>
              </w:rPr>
              <w:t xml:space="preserve">       </w:t>
            </w:r>
            <w:r>
              <w:rPr>
                <w:rFonts w:cstheme="minorBidi"/>
              </w:rPr>
              <w:t xml:space="preserve">Distance covered per year: </w:t>
            </w:r>
            <w:r w:rsidRPr="0012515A">
              <w:rPr>
                <w:rFonts w:cstheme="minorBidi"/>
                <w:b/>
              </w:rPr>
              <w:t>173.689 km</w:t>
            </w:r>
            <w:r>
              <w:rPr>
                <w:rFonts w:cstheme="minorBidi"/>
              </w:rPr>
              <w:t xml:space="preserve"> (2015)</w:t>
            </w:r>
          </w:p>
          <w:p w:rsidR="00007254" w:rsidRPr="00C00AFD" w:rsidRDefault="00DF1842" w:rsidP="00DF1842">
            <w:pPr>
              <w:keepNext/>
              <w:spacing w:before="28" w:after="120" w:line="100" w:lineRule="atLeast"/>
              <w:rPr>
                <w:rFonts w:cstheme="minorBidi"/>
              </w:rPr>
            </w:pPr>
            <w:r w:rsidRPr="00C00AFD">
              <w:rPr>
                <w:rFonts w:cstheme="minorBidi"/>
              </w:rPr>
              <w:t>_____________________________________________</w:t>
            </w:r>
          </w:p>
        </w:tc>
      </w:tr>
      <w:tr w:rsidR="00007254" w:rsidRPr="00C00AFD" w:rsidTr="00535407">
        <w:tc>
          <w:tcPr>
            <w:tcW w:w="266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97097C" w:rsidRDefault="00007254" w:rsidP="0097097C">
            <w:pPr>
              <w:pStyle w:val="Paragrafoelenco"/>
              <w:keepNext/>
              <w:numPr>
                <w:ilvl w:val="0"/>
                <w:numId w:val="15"/>
              </w:numPr>
              <w:spacing w:before="28" w:after="120" w:line="100" w:lineRule="atLeast"/>
              <w:rPr>
                <w:rFonts w:cstheme="minorBidi"/>
              </w:rPr>
            </w:pPr>
            <w:r w:rsidRPr="00C00AFD">
              <w:rPr>
                <w:rFonts w:cstheme="minorBidi"/>
              </w:rPr>
              <w:t>Improvement of access points to national end EU transport network</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Service optimization</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Vehicle upgrading</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DF1842" w:rsidRPr="00C00AFD" w:rsidRDefault="00DF1842" w:rsidP="00DF1842">
            <w:pPr>
              <w:pStyle w:val="Paragrafoelenco"/>
              <w:keepNext/>
              <w:numPr>
                <w:ilvl w:val="0"/>
                <w:numId w:val="13"/>
              </w:numPr>
              <w:spacing w:before="28" w:after="120" w:line="100" w:lineRule="atLeast"/>
              <w:rPr>
                <w:rFonts w:cstheme="minorBidi"/>
              </w:rPr>
            </w:pPr>
            <w:proofErr w:type="spellStart"/>
            <w:r w:rsidRPr="00C00AFD">
              <w:rPr>
                <w:rFonts w:cstheme="minorBidi"/>
              </w:rPr>
              <w:t>Infomobility</w:t>
            </w:r>
            <w:proofErr w:type="spellEnd"/>
            <w:r w:rsidRPr="00C00AFD">
              <w:rPr>
                <w:rFonts w:cstheme="minorBidi"/>
              </w:rPr>
              <w:t xml:space="preserve"> enhancement</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DF1842" w:rsidP="00DF1842">
            <w:pPr>
              <w:pStyle w:val="Paragrafoelenco"/>
              <w:keepNext/>
              <w:spacing w:before="28" w:after="120" w:line="100" w:lineRule="atLeast"/>
              <w:ind w:left="360"/>
            </w:pPr>
            <w:r w:rsidRPr="00C00AFD">
              <w:rPr>
                <w:rFonts w:cstheme="minorBidi"/>
              </w:rPr>
              <w:t>Other, specify_______________________________________</w:t>
            </w:r>
          </w:p>
        </w:tc>
      </w:tr>
      <w:tr w:rsidR="00007254" w:rsidRPr="00C00AFD" w:rsidTr="00535407">
        <w:tc>
          <w:tcPr>
            <w:tcW w:w="266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97097C" w:rsidP="004F00B8">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DF1842" w:rsidRPr="00C00AFD" w:rsidRDefault="00DF1842" w:rsidP="00DF1842">
            <w:pPr>
              <w:keepNext/>
              <w:spacing w:before="28" w:after="120" w:line="100" w:lineRule="atLeast"/>
              <w:rPr>
                <w:rFonts w:cstheme="minorBidi"/>
              </w:rPr>
            </w:pPr>
            <w:r w:rsidRPr="00C00AFD">
              <w:rPr>
                <w:rFonts w:cstheme="minorBidi"/>
              </w:rPr>
              <w:t>Approx. costs_______________________________________________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new stops/stations implemented__________________________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stops/stations refurbished_______________________________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new vehicle acquired___________________________________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new sustainable vehicle acquired_________________________</w:t>
            </w:r>
          </w:p>
          <w:p w:rsidR="00DF1842" w:rsidRPr="00C00AFD" w:rsidRDefault="00DF1842" w:rsidP="00DF1842">
            <w:pPr>
              <w:keepNext/>
              <w:spacing w:before="28" w:after="120" w:line="100" w:lineRule="atLeast"/>
              <w:rPr>
                <w:rFonts w:cstheme="minorBidi"/>
              </w:rPr>
            </w:pPr>
            <w:r w:rsidRPr="00C00AFD">
              <w:rPr>
                <w:rFonts w:cstheme="minorBidi"/>
              </w:rPr>
              <w:lastRenderedPageBreak/>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DF1842" w:rsidRPr="00C00AFD" w:rsidRDefault="00DF1842" w:rsidP="00DF1842">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DF1842" w:rsidRPr="00C00AFD" w:rsidRDefault="00DF1842" w:rsidP="00DF1842">
            <w:pPr>
              <w:keepNext/>
              <w:spacing w:before="28" w:after="120" w:line="100" w:lineRule="atLeast"/>
              <w:rPr>
                <w:rFonts w:cstheme="minorBidi"/>
              </w:rPr>
            </w:pPr>
            <w:r w:rsidRPr="00C00AFD">
              <w:rPr>
                <w:rFonts w:cstheme="minorBidi"/>
              </w:rPr>
              <w:t>Approx. no. of passengers of the new services ____________________</w:t>
            </w:r>
          </w:p>
          <w:p w:rsidR="00DF1842" w:rsidRPr="00C00AFD" w:rsidRDefault="00DF1842" w:rsidP="00DF1842">
            <w:pPr>
              <w:keepNext/>
              <w:spacing w:before="28" w:after="120" w:line="100" w:lineRule="atLeast"/>
              <w:rPr>
                <w:rFonts w:cstheme="minorBidi"/>
              </w:rPr>
            </w:pPr>
            <w:r w:rsidRPr="00C00AFD">
              <w:rPr>
                <w:rFonts w:cstheme="minorBidi"/>
              </w:rPr>
              <w:t>Approx. modal split__________________________________________</w:t>
            </w:r>
          </w:p>
          <w:p w:rsidR="00007254" w:rsidRPr="00C00AFD" w:rsidRDefault="00DF1842" w:rsidP="00DF1842">
            <w:pPr>
              <w:keepNext/>
              <w:spacing w:before="28" w:after="120" w:line="100" w:lineRule="atLeast"/>
              <w:rPr>
                <w:rFonts w:cstheme="minorBidi"/>
              </w:rPr>
            </w:pPr>
            <w:r w:rsidRPr="00C00AFD">
              <w:rPr>
                <w:rFonts w:cstheme="minorBidi"/>
              </w:rPr>
              <w:t>Other, specify_______________________________________________</w:t>
            </w:r>
          </w:p>
        </w:tc>
      </w:tr>
      <w:tr w:rsidR="00007254" w:rsidRPr="00C00AFD" w:rsidTr="001C796A">
        <w:tc>
          <w:tcPr>
            <w:tcW w:w="266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D06B7E" w:rsidRDefault="00007254" w:rsidP="00D06B7E">
            <w:pPr>
              <w:pStyle w:val="Paragrafoelenco"/>
              <w:keepNext/>
              <w:numPr>
                <w:ilvl w:val="0"/>
                <w:numId w:val="15"/>
              </w:numPr>
              <w:spacing w:before="28" w:after="120" w:line="100" w:lineRule="atLeast"/>
              <w:rPr>
                <w:rFonts w:cstheme="minorBidi"/>
              </w:rPr>
            </w:pPr>
            <w:r w:rsidRPr="00C00AFD">
              <w:rPr>
                <w:rFonts w:cstheme="minorBidi"/>
              </w:rPr>
              <w:lastRenderedPageBreak/>
              <w:t>Enhanced passenger information to increase the quality of public transport in rural areas</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Service optimization</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Vehicle upgrading</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FD52F9" w:rsidRPr="00C00AFD" w:rsidRDefault="00FD52F9" w:rsidP="00FD52F9">
            <w:pPr>
              <w:pStyle w:val="Paragrafoelenco"/>
              <w:keepNext/>
              <w:numPr>
                <w:ilvl w:val="0"/>
                <w:numId w:val="13"/>
              </w:numPr>
              <w:spacing w:before="28" w:after="120" w:line="100" w:lineRule="atLeast"/>
              <w:rPr>
                <w:rFonts w:cstheme="minorBidi"/>
              </w:rPr>
            </w:pPr>
            <w:proofErr w:type="spellStart"/>
            <w:r w:rsidRPr="00C00AFD">
              <w:rPr>
                <w:rFonts w:cstheme="minorBidi"/>
              </w:rPr>
              <w:t>Infomobility</w:t>
            </w:r>
            <w:proofErr w:type="spellEnd"/>
            <w:r w:rsidRPr="00C00AFD">
              <w:rPr>
                <w:rFonts w:cstheme="minorBidi"/>
              </w:rPr>
              <w:t xml:space="preserve"> enhancement</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FD52F9" w:rsidP="00FD52F9">
            <w:pPr>
              <w:pStyle w:val="Paragrafoelenco"/>
              <w:keepNext/>
              <w:numPr>
                <w:ilvl w:val="0"/>
                <w:numId w:val="13"/>
              </w:numPr>
              <w:spacing w:before="28" w:after="120" w:line="100" w:lineRule="atLeast"/>
            </w:pPr>
            <w:r w:rsidRPr="00C00AFD">
              <w:rPr>
                <w:rFonts w:cstheme="minorBidi"/>
              </w:rPr>
              <w:t>Other, specify_______________________________________</w:t>
            </w:r>
          </w:p>
        </w:tc>
      </w:tr>
      <w:tr w:rsidR="00007254" w:rsidTr="001C796A">
        <w:tc>
          <w:tcPr>
            <w:tcW w:w="266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D06B7E" w:rsidP="004F00B8">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007254" w:rsidP="004F00B8">
            <w:pPr>
              <w:keepNext/>
              <w:spacing w:before="28" w:after="120" w:line="100" w:lineRule="atLeast"/>
              <w:rPr>
                <w:rFonts w:cstheme="minorBidi"/>
              </w:rPr>
            </w:pPr>
            <w:r w:rsidRPr="00C00AFD">
              <w:rPr>
                <w:rFonts w:cstheme="minorBidi"/>
              </w:rPr>
              <w:t>Approx. costs_______________________________________________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stops/stations implemented__________________________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stops/stations refurbished_______________________________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vehicle acquired___________________________________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sustainable vehicle acquired_________________________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007254" w:rsidRPr="00C00AFD" w:rsidRDefault="00007254" w:rsidP="004F00B8">
            <w:pPr>
              <w:keepNext/>
              <w:spacing w:before="28" w:after="120" w:line="100" w:lineRule="atLeast"/>
              <w:rPr>
                <w:rFonts w:cstheme="minorBidi"/>
              </w:rPr>
            </w:pPr>
            <w:r w:rsidRPr="00C00AFD">
              <w:rPr>
                <w:rFonts w:cstheme="minorBidi"/>
              </w:rPr>
              <w:t>Approx. no. of passengers of the new services ____________________</w:t>
            </w:r>
          </w:p>
          <w:p w:rsidR="00007254" w:rsidRPr="00C00AFD" w:rsidRDefault="00007254" w:rsidP="004F00B8">
            <w:pPr>
              <w:keepNext/>
              <w:spacing w:before="28" w:after="120" w:line="100" w:lineRule="atLeast"/>
              <w:rPr>
                <w:rFonts w:cstheme="minorBidi"/>
              </w:rPr>
            </w:pPr>
            <w:r w:rsidRPr="00C00AFD">
              <w:rPr>
                <w:rFonts w:cstheme="minorBidi"/>
              </w:rPr>
              <w:t>Approx. modal split__________________________________________</w:t>
            </w:r>
          </w:p>
          <w:p w:rsidR="00007254" w:rsidRPr="00FD52F9" w:rsidRDefault="00007254" w:rsidP="004F00B8">
            <w:pPr>
              <w:keepNext/>
              <w:spacing w:before="28" w:after="120" w:line="100" w:lineRule="atLeast"/>
              <w:rPr>
                <w:rFonts w:cstheme="minorBidi"/>
              </w:rPr>
            </w:pPr>
            <w:r w:rsidRPr="00C00AFD">
              <w:rPr>
                <w:rFonts w:cstheme="minorBidi"/>
              </w:rPr>
              <w:t>Other, specify_______________________________________________</w:t>
            </w:r>
          </w:p>
        </w:tc>
      </w:tr>
    </w:tbl>
    <w:p w:rsidR="00FD52F9" w:rsidRDefault="00FD52F9"/>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9250"/>
      </w:tblGrid>
      <w:tr w:rsidR="00007254" w:rsidTr="006604D6">
        <w:tc>
          <w:tcPr>
            <w:tcW w:w="9250" w:type="dxa"/>
            <w:tcBorders>
              <w:top w:val="single" w:sz="4" w:space="0" w:color="auto"/>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rsidRPr="003440B4">
              <w:rPr>
                <w:lang w:val="en-US"/>
              </w:rPr>
              <w:t xml:space="preserve">Benefits and </w:t>
            </w:r>
            <w:r w:rsidRPr="00FD52F9">
              <w:rPr>
                <w:rFonts w:cstheme="minorBidi"/>
              </w:rPr>
              <w:t>advantage</w:t>
            </w:r>
          </w:p>
        </w:tc>
      </w:tr>
      <w:tr w:rsidR="00007254"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925ACB" w:rsidRPr="00ED47F8" w:rsidRDefault="00925ACB" w:rsidP="00925ACB">
            <w:pPr>
              <w:pStyle w:val="Paragrafoelenco"/>
              <w:numPr>
                <w:ilvl w:val="0"/>
                <w:numId w:val="20"/>
              </w:numPr>
              <w:tabs>
                <w:tab w:val="clear" w:pos="720"/>
                <w:tab w:val="left" w:pos="213"/>
              </w:tabs>
              <w:spacing w:before="28" w:after="120" w:line="100" w:lineRule="atLeast"/>
              <w:ind w:left="211" w:hanging="142"/>
              <w:jc w:val="both"/>
              <w:rPr>
                <w:rFonts w:cstheme="minorBidi"/>
                <w:b/>
              </w:rPr>
            </w:pPr>
            <w:r w:rsidRPr="00ED47F8">
              <w:rPr>
                <w:rFonts w:cstheme="minorBidi"/>
                <w:b/>
              </w:rPr>
              <w:t>the DRT service Tele-bus has allowed us to give a public transport offer in an area not previously covered by the ordinary services also because of a small size of roads</w:t>
            </w:r>
          </w:p>
          <w:p w:rsidR="00925ACB" w:rsidRPr="00ED47F8" w:rsidRDefault="00925ACB" w:rsidP="00925ACB">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Tele-bus is a service that significantly complements the ordinary public transport; it is steadily increasing year by year as passengers and kilometres and o</w:t>
            </w:r>
            <w:r w:rsidR="0037615F">
              <w:rPr>
                <w:rFonts w:cstheme="minorBidi"/>
                <w:b/>
              </w:rPr>
              <w:t>ffers a strength integration wit</w:t>
            </w:r>
            <w:r w:rsidRPr="00ED47F8">
              <w:rPr>
                <w:rFonts w:cstheme="minorBidi"/>
                <w:b/>
              </w:rPr>
              <w:t>h the local and national transport network</w:t>
            </w:r>
          </w:p>
          <w:p w:rsidR="00925ACB" w:rsidRPr="00ED47F8" w:rsidRDefault="00925ACB" w:rsidP="00925ACB">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fares are the same of ordinary services and offers a full integration with them</w:t>
            </w:r>
          </w:p>
          <w:p w:rsidR="00925ACB" w:rsidRPr="00ED47F8" w:rsidRDefault="00925ACB" w:rsidP="00925ACB">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it is very flexible service stop-to-stop; trips are free inside the covered area without constraints about the time except the respect of previous reservations</w:t>
            </w:r>
          </w:p>
          <w:p w:rsidR="00007254" w:rsidRPr="00ED47F8" w:rsidRDefault="00925ACB" w:rsidP="00925ACB">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offers a good reservation system and in consequence the loyalty of passengers is very high</w:t>
            </w:r>
          </w:p>
          <w:p w:rsidR="00925ACB" w:rsidRPr="00ED47F8" w:rsidRDefault="00925ACB" w:rsidP="00925ACB">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consolidated system over time which is already sustainable also after the experimental phase of the European project Civitas-Caravel</w:t>
            </w:r>
          </w:p>
          <w:p w:rsidR="00925ACB" w:rsidRPr="00ED47F8" w:rsidRDefault="00925ACB" w:rsidP="00925ACB">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lastRenderedPageBreak/>
              <w:t>strong integration with the public transport network and the railway with main stops that connects different transport modes</w:t>
            </w:r>
          </w:p>
          <w:p w:rsidR="00925ACB" w:rsidRPr="00ED47F8" w:rsidRDefault="00925ACB" w:rsidP="00925ACB">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the service operates in very large periods during the day (about 6:00 to 23:00) also during the weekends</w:t>
            </w:r>
          </w:p>
          <w:p w:rsidR="00925ACB" w:rsidRPr="00ED47F8" w:rsidRDefault="00925ACB" w:rsidP="00925ACB">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Tele-bus offers the possibility to access to the service also without a reservation, simply going to a bus stop</w:t>
            </w:r>
          </w:p>
          <w:p w:rsidR="00925ACB" w:rsidRPr="00ED47F8" w:rsidRDefault="00925ACB" w:rsidP="00925ACB">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Tele-bus is very similar to the DRT services operating in the province of Modena; this has allowed us to have a very interesting comparison with the company in Krakow</w:t>
            </w:r>
          </w:p>
          <w:p w:rsidR="00925ACB" w:rsidRPr="00ED47F8" w:rsidRDefault="00925ACB" w:rsidP="00925ACB">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the service is increasing his performances (passengers and kilometres) every year</w:t>
            </w:r>
          </w:p>
          <w:p w:rsidR="00925ACB" w:rsidRPr="00ED47F8" w:rsidRDefault="00925ACB" w:rsidP="00925ACB">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efficient software used for reservations that offers a good optimization of trips</w:t>
            </w:r>
          </w:p>
          <w:p w:rsidR="00007254" w:rsidRPr="00824F84" w:rsidRDefault="00925ACB" w:rsidP="00824F84">
            <w:pPr>
              <w:pStyle w:val="Paragrafoelenco"/>
              <w:numPr>
                <w:ilvl w:val="0"/>
                <w:numId w:val="20"/>
              </w:numPr>
              <w:tabs>
                <w:tab w:val="clear" w:pos="720"/>
                <w:tab w:val="left" w:pos="211"/>
              </w:tabs>
              <w:spacing w:before="28" w:after="120" w:line="100" w:lineRule="atLeast"/>
              <w:ind w:left="211" w:hanging="142"/>
              <w:jc w:val="both"/>
              <w:rPr>
                <w:rFonts w:cstheme="minorBidi"/>
              </w:rPr>
            </w:pPr>
            <w:r w:rsidRPr="00ED47F8">
              <w:rPr>
                <w:rFonts w:cstheme="minorBidi"/>
                <w:b/>
              </w:rPr>
              <w:t>type of users extremely diverse as occupation, age and reason of trip</w:t>
            </w:r>
          </w:p>
        </w:tc>
      </w:tr>
      <w:tr w:rsidR="00007254" w:rsidTr="00B05046">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lastRenderedPageBreak/>
              <w:t>Limit and drawbacks</w:t>
            </w:r>
          </w:p>
        </w:tc>
      </w:tr>
      <w:tr w:rsidR="00007254"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925ACB" w:rsidRPr="00ED47F8" w:rsidRDefault="00925ACB" w:rsidP="00925ACB">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costs of this kind of service is very high and this aspect limits the expansion</w:t>
            </w:r>
          </w:p>
          <w:p w:rsidR="00824F84" w:rsidRPr="00ED47F8" w:rsidRDefault="00925ACB" w:rsidP="00824F84">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it is necessary to increase the functionality and flexibility of the software used to manage Tele-bus, also to give a better information to passengers</w:t>
            </w:r>
          </w:p>
          <w:p w:rsidR="00824F84" w:rsidRPr="00ED47F8" w:rsidRDefault="00824F84" w:rsidP="00824F84">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information to passengers can be improved</w:t>
            </w:r>
          </w:p>
          <w:p w:rsidR="00824F84" w:rsidRPr="00ED47F8" w:rsidRDefault="00824F84" w:rsidP="00824F84">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the buses used are not updated if compared to the rest of the fleet</w:t>
            </w:r>
          </w:p>
          <w:p w:rsidR="00007254" w:rsidRPr="006E1EDB" w:rsidRDefault="00824F84" w:rsidP="006E1EDB">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the covered area is only suburban and it is not planned to cover the rural areas around the city</w:t>
            </w:r>
          </w:p>
        </w:tc>
      </w:tr>
      <w:tr w:rsidR="00007254" w:rsidTr="00884B4C">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t>Lessons learnt</w:t>
            </w:r>
          </w:p>
        </w:tc>
      </w:tr>
      <w:tr w:rsidR="00007254" w:rsidTr="00884B4C">
        <w:tc>
          <w:tcPr>
            <w:tcW w:w="9250" w:type="dxa"/>
            <w:tcBorders>
              <w:top w:val="single" w:sz="4" w:space="0" w:color="00000A"/>
              <w:bottom w:val="single" w:sz="4" w:space="0" w:color="00000A"/>
            </w:tcBorders>
            <w:tcMar>
              <w:top w:w="0" w:type="dxa"/>
              <w:left w:w="108" w:type="dxa"/>
              <w:bottom w:w="0" w:type="dxa"/>
              <w:right w:w="108" w:type="dxa"/>
            </w:tcMar>
          </w:tcPr>
          <w:p w:rsidR="00824F84" w:rsidRPr="00ED47F8" w:rsidRDefault="00824F84" w:rsidP="00824F84">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having focused on the efficiency and reliability of the service, taking care of the aspects related to the interchange with the major public transport networks has been awarded with a large and growing usage of the system</w:t>
            </w:r>
          </w:p>
          <w:p w:rsidR="00824F84" w:rsidRPr="00ED47F8" w:rsidRDefault="00824F84" w:rsidP="00824F84">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MPK has reached a consideration similar to that which will lead to the pilot project in Modena: a better information to passenger (potential or actual) could improve the usability and the access of a DRT service. MPK is going to change and implement the software used to manage information, primarily to increase the passengers information, focusing principally for those that could access to the service without a previous reservation</w:t>
            </w:r>
          </w:p>
          <w:p w:rsidR="00007254" w:rsidRPr="00700217" w:rsidRDefault="00824F84" w:rsidP="00700217">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ED47F8">
              <w:rPr>
                <w:rFonts w:cstheme="minorBidi"/>
                <w:b/>
              </w:rPr>
              <w:t>it is confirmed that the DRT are probably the only real way to serve low-density areas and to connect them with the general services and the main public transport services</w:t>
            </w:r>
          </w:p>
        </w:tc>
      </w:tr>
    </w:tbl>
    <w:p w:rsidR="00576E0F" w:rsidRDefault="00576E0F" w:rsidP="00700217">
      <w:pPr>
        <w:rPr>
          <w:rFonts w:cstheme="minorBidi"/>
        </w:rPr>
      </w:pPr>
    </w:p>
    <w:sectPr w:rsidR="00576E0F" w:rsidSect="00576E0F">
      <w:headerReference w:type="default" r:id="rId8"/>
      <w:footerReference w:type="default" r:id="rId9"/>
      <w:pgSz w:w="11906" w:h="16838"/>
      <w:pgMar w:top="993" w:right="1440" w:bottom="993" w:left="1440"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3E9" w:rsidRDefault="006333E9">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6333E9" w:rsidRDefault="006333E9">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nQuanYi Zen Hei">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penSymbol">
    <w:panose1 w:val="00000000000000000000"/>
    <w:charset w:val="00"/>
    <w:family w:val="auto"/>
    <w:notTrueType/>
    <w:pitch w:val="variable"/>
    <w:sig w:usb0="00000003" w:usb1="00000000" w:usb2="00000000" w:usb3="00000000" w:csb0="00000001" w:csb1="00000000"/>
  </w:font>
  <w:font w:name="Liberation Sans">
    <w:altName w:val="Arial Unicode MS"/>
    <w:panose1 w:val="00000000000000000000"/>
    <w:charset w:val="80"/>
    <w:family w:val="swiss"/>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AFD" w:rsidRDefault="009B4A63">
    <w:pPr>
      <w:pStyle w:val="Pidipagina"/>
      <w:rPr>
        <w:rFonts w:ascii="Times New Roman" w:hAnsi="Times New Roman" w:cs="Times New Roman"/>
      </w:rPr>
    </w:pPr>
    <w:r>
      <w:rPr>
        <w:noProof/>
        <w:lang w:val="it-IT" w:eastAsia="it-IT"/>
      </w:rPr>
      <w:drawing>
        <wp:anchor distT="0" distB="0" distL="114300" distR="114300" simplePos="0" relativeHeight="251658240"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251657216"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3E9" w:rsidRDefault="006333E9">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6333E9" w:rsidRDefault="006333E9">
      <w:pPr>
        <w:spacing w:after="0" w:line="240" w:lineRule="auto"/>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255" w:rsidRDefault="009A5255">
    <w:pPr>
      <w:pStyle w:val="Intestazione"/>
    </w:pPr>
    <w:r>
      <w:rPr>
        <w:noProof/>
        <w:lang w:val="it-IT" w:eastAsia="it-IT"/>
      </w:rPr>
      <w:drawing>
        <wp:anchor distT="0" distB="0" distL="114300" distR="114300" simplePos="0" relativeHeight="251660288" behindDoc="0" locked="0" layoutInCell="1" allowOverlap="1" wp14:anchorId="747EA02F" wp14:editId="38D41EB0">
          <wp:simplePos x="0" y="0"/>
          <wp:positionH relativeFrom="column">
            <wp:posOffset>1743710</wp:posOffset>
          </wp:positionH>
          <wp:positionV relativeFrom="paragraph">
            <wp:posOffset>159385</wp:posOffset>
          </wp:positionV>
          <wp:extent cx="1781175" cy="771525"/>
          <wp:effectExtent l="0" t="0" r="9525" b="9525"/>
          <wp:wrapSquare wrapText="bothSides"/>
          <wp:docPr id="3" name="Picture 3" descr="Beschreibung: Beschreibung: Beschreibung: RUMOBIL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chreibung: Beschreibung: Beschreibung: RUMOBIL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5"/>
    <w:multiLevelType w:val="multilevel"/>
    <w:tmpl w:val="00000005"/>
    <w:name w:val="WWNum7"/>
    <w:lvl w:ilvl="0">
      <w:start w:val="1"/>
      <w:numFmt w:val="lowerLetter"/>
      <w:lvlText w:val="%1)"/>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6"/>
    <w:multiLevelType w:val="multilevel"/>
    <w:tmpl w:val="00000006"/>
    <w:name w:val="WWNum8"/>
    <w:lvl w:ilvl="0">
      <w:start w:val="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8"/>
    <w:multiLevelType w:val="multilevel"/>
    <w:tmpl w:val="00000008"/>
    <w:name w:val="WWNum10"/>
    <w:lvl w:ilvl="0">
      <w:start w:val="1"/>
      <w:numFmt w:val="upperRoman"/>
      <w:lvlText w:val="%1."/>
      <w:lvlJc w:val="left"/>
      <w:pPr>
        <w:tabs>
          <w:tab w:val="num" w:pos="0"/>
        </w:tabs>
        <w:ind w:left="1080" w:hanging="720"/>
      </w:pPr>
      <w:rPr>
        <w:rFonts w:ascii="Times New Roman" w:hAnsi="Times New Roman" w:cs="Times New Roman"/>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lowerRoman"/>
      <w:lvlText w:val="%2.%3."/>
      <w:lvlJc w:val="left"/>
      <w:pPr>
        <w:tabs>
          <w:tab w:val="num" w:pos="0"/>
        </w:tabs>
        <w:ind w:left="2160" w:hanging="180"/>
      </w:pPr>
      <w:rPr>
        <w:rFonts w:ascii="Times New Roman" w:hAnsi="Times New Roman" w:cs="Times New Roman"/>
      </w:rPr>
    </w:lvl>
    <w:lvl w:ilvl="3">
      <w:start w:val="1"/>
      <w:numFmt w:val="decimal"/>
      <w:lvlText w:val="%2.%3.%4."/>
      <w:lvlJc w:val="left"/>
      <w:pPr>
        <w:tabs>
          <w:tab w:val="num" w:pos="0"/>
        </w:tabs>
        <w:ind w:left="2880" w:hanging="360"/>
      </w:pPr>
      <w:rPr>
        <w:rFonts w:ascii="Times New Roman" w:hAnsi="Times New Roman" w:cs="Times New Roman"/>
      </w:rPr>
    </w:lvl>
    <w:lvl w:ilvl="4">
      <w:start w:val="1"/>
      <w:numFmt w:val="lowerLetter"/>
      <w:lvlText w:val="%2.%3.%4.%5."/>
      <w:lvlJc w:val="left"/>
      <w:pPr>
        <w:tabs>
          <w:tab w:val="num" w:pos="0"/>
        </w:tabs>
        <w:ind w:left="3600" w:hanging="360"/>
      </w:pPr>
      <w:rPr>
        <w:rFonts w:ascii="Times New Roman" w:hAnsi="Times New Roman" w:cs="Times New Roman"/>
      </w:rPr>
    </w:lvl>
    <w:lvl w:ilvl="5">
      <w:start w:val="1"/>
      <w:numFmt w:val="lowerRoman"/>
      <w:lvlText w:val="%2.%3.%4.%5.%6."/>
      <w:lvlJc w:val="left"/>
      <w:pPr>
        <w:tabs>
          <w:tab w:val="num" w:pos="0"/>
        </w:tabs>
        <w:ind w:left="4320" w:hanging="180"/>
      </w:pPr>
      <w:rPr>
        <w:rFonts w:ascii="Times New Roman" w:hAnsi="Times New Roman" w:cs="Times New Roman"/>
      </w:rPr>
    </w:lvl>
    <w:lvl w:ilvl="6">
      <w:start w:val="1"/>
      <w:numFmt w:val="decimal"/>
      <w:lvlText w:val="%2.%3.%4.%5.%6.%7."/>
      <w:lvlJc w:val="left"/>
      <w:pPr>
        <w:tabs>
          <w:tab w:val="num" w:pos="0"/>
        </w:tabs>
        <w:ind w:left="5040" w:hanging="360"/>
      </w:pPr>
      <w:rPr>
        <w:rFonts w:ascii="Times New Roman" w:hAnsi="Times New Roman" w:cs="Times New Roman"/>
      </w:rPr>
    </w:lvl>
    <w:lvl w:ilvl="7">
      <w:start w:val="1"/>
      <w:numFmt w:val="lowerLetter"/>
      <w:lvlText w:val="%2.%3.%4.%5.%6.%7.%8."/>
      <w:lvlJc w:val="left"/>
      <w:pPr>
        <w:tabs>
          <w:tab w:val="num" w:pos="0"/>
        </w:tabs>
        <w:ind w:left="5760" w:hanging="360"/>
      </w:pPr>
      <w:rPr>
        <w:rFonts w:ascii="Times New Roman" w:hAnsi="Times New Roman" w:cs="Times New Roman"/>
      </w:rPr>
    </w:lvl>
    <w:lvl w:ilvl="8">
      <w:start w:val="1"/>
      <w:numFmt w:val="lowerRoman"/>
      <w:lvlText w:val="%2.%3.%4.%5.%6.%7.%8.%9."/>
      <w:lvlJc w:val="left"/>
      <w:pPr>
        <w:tabs>
          <w:tab w:val="num" w:pos="0"/>
        </w:tabs>
        <w:ind w:left="6480" w:hanging="180"/>
      </w:pPr>
      <w:rPr>
        <w:rFonts w:ascii="Times New Roman" w:hAnsi="Times New Roman" w:cs="Times New Roman"/>
      </w:rPr>
    </w:lvl>
  </w:abstractNum>
  <w:abstractNum w:abstractNumId="4">
    <w:nsid w:val="009B7A66"/>
    <w:multiLevelType w:val="multilevel"/>
    <w:tmpl w:val="CF0462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051827CC"/>
    <w:multiLevelType w:val="hybridMultilevel"/>
    <w:tmpl w:val="F274EBBA"/>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nsid w:val="0C0C6D0F"/>
    <w:multiLevelType w:val="hybridMultilevel"/>
    <w:tmpl w:val="2AB26A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7">
    <w:nsid w:val="0D466AB8"/>
    <w:multiLevelType w:val="hybridMultilevel"/>
    <w:tmpl w:val="405C77F2"/>
    <w:lvl w:ilvl="0" w:tplc="027CC6E2">
      <w:start w:val="1"/>
      <w:numFmt w:val="bullet"/>
      <w:lvlText w:val=""/>
      <w:lvlJc w:val="left"/>
      <w:pPr>
        <w:ind w:left="1080" w:hanging="360"/>
      </w:pPr>
      <w:rPr>
        <w:rFonts w:ascii="Wingdings" w:hAnsi="Wingdings"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0E3F465A"/>
    <w:multiLevelType w:val="hybridMultilevel"/>
    <w:tmpl w:val="5CD4B8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9">
    <w:nsid w:val="14775154"/>
    <w:multiLevelType w:val="hybridMultilevel"/>
    <w:tmpl w:val="79A8AE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49130B6"/>
    <w:multiLevelType w:val="hybridMultilevel"/>
    <w:tmpl w:val="E42C1EC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31512672"/>
    <w:multiLevelType w:val="hybridMultilevel"/>
    <w:tmpl w:val="3BC454E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nsid w:val="33207F92"/>
    <w:multiLevelType w:val="hybridMultilevel"/>
    <w:tmpl w:val="D6D2CDC8"/>
    <w:lvl w:ilvl="0" w:tplc="08090017">
      <w:start w:val="1"/>
      <w:numFmt w:val="lowerLetter"/>
      <w:lvlText w:val="%1)"/>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3">
    <w:nsid w:val="464F175C"/>
    <w:multiLevelType w:val="hybridMultilevel"/>
    <w:tmpl w:val="6EB8E6FE"/>
    <w:lvl w:ilvl="0" w:tplc="55644DA0">
      <w:start w:val="1"/>
      <w:numFmt w:val="bullet"/>
      <w:lvlText w:val=""/>
      <w:lvlJc w:val="left"/>
      <w:pPr>
        <w:ind w:left="1080" w:hanging="360"/>
      </w:pPr>
      <w:rPr>
        <w:rFonts w:ascii="Wingdings" w:hAnsi="Wingdings"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nsid w:val="49016153"/>
    <w:multiLevelType w:val="hybridMultilevel"/>
    <w:tmpl w:val="D6E25072"/>
    <w:lvl w:ilvl="0" w:tplc="0809000F">
      <w:start w:val="1"/>
      <w:numFmt w:val="decimal"/>
      <w:lvlText w:val="%1."/>
      <w:lvlJc w:val="left"/>
      <w:pPr>
        <w:ind w:left="720" w:hanging="360"/>
      </w:pPr>
      <w:rPr>
        <w:rFonts w:ascii="Times New Roman" w:hAnsi="Times New Roman" w:cs="Times New Roman"/>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0809000F">
      <w:start w:val="1"/>
      <w:numFmt w:val="decimal"/>
      <w:lvlText w:val="%4."/>
      <w:lvlJc w:val="left"/>
      <w:pPr>
        <w:ind w:left="2880" w:hanging="360"/>
      </w:pPr>
      <w:rPr>
        <w:rFonts w:ascii="Times New Roman" w:hAnsi="Times New Roman" w:cs="Times New Roman"/>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15">
    <w:nsid w:val="496F74A3"/>
    <w:multiLevelType w:val="multilevel"/>
    <w:tmpl w:val="D180957A"/>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6">
    <w:nsid w:val="508C46A8"/>
    <w:multiLevelType w:val="hybridMultilevel"/>
    <w:tmpl w:val="59940AF4"/>
    <w:lvl w:ilvl="0" w:tplc="527A6BBA">
      <w:start w:val="5"/>
      <w:numFmt w:val="bullet"/>
      <w:lvlText w:val="-"/>
      <w:lvlJc w:val="left"/>
      <w:pPr>
        <w:ind w:left="720" w:hanging="360"/>
      </w:pPr>
      <w:rPr>
        <w:rFonts w:ascii="Calibri" w:eastAsia="WenQuanYi Zen He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7">
    <w:nsid w:val="521524F8"/>
    <w:multiLevelType w:val="multilevel"/>
    <w:tmpl w:val="5A861FB4"/>
    <w:lvl w:ilvl="0">
      <w:start w:val="1"/>
      <w:numFmt w:val="none"/>
      <w:suff w:val="nothing"/>
      <w:lvlText w:val=""/>
      <w:lvlJc w:val="left"/>
      <w:pPr>
        <w:tabs>
          <w:tab w:val="num" w:pos="432"/>
        </w:tabs>
        <w:ind w:left="432" w:hanging="432"/>
      </w:pPr>
      <w:rPr>
        <w:rFonts w:ascii="Times New Roman" w:hAnsi="Times New Roman" w:cs="Times New Roman"/>
      </w:rPr>
    </w:lvl>
    <w:lvl w:ilvl="1">
      <w:start w:val="1"/>
      <w:numFmt w:val="none"/>
      <w:suff w:val="nothing"/>
      <w:lvlText w:val=""/>
      <w:lvlJc w:val="left"/>
      <w:pPr>
        <w:tabs>
          <w:tab w:val="num" w:pos="576"/>
        </w:tabs>
        <w:ind w:left="576" w:hanging="576"/>
      </w:pPr>
      <w:rPr>
        <w:rFonts w:ascii="Times New Roman" w:hAnsi="Times New Roman" w:cs="Times New Roman"/>
      </w:rPr>
    </w:lvl>
    <w:lvl w:ilvl="2">
      <w:start w:val="1"/>
      <w:numFmt w:val="none"/>
      <w:pStyle w:val="Titolo3"/>
      <w:suff w:val="nothing"/>
      <w:lvlText w:val=""/>
      <w:lvlJc w:val="left"/>
      <w:pPr>
        <w:tabs>
          <w:tab w:val="num" w:pos="720"/>
        </w:tabs>
        <w:ind w:left="720" w:hanging="720"/>
      </w:pPr>
      <w:rPr>
        <w:rFonts w:ascii="Times New Roman" w:hAnsi="Times New Roman" w:cs="Times New Roman"/>
      </w:rPr>
    </w:lvl>
    <w:lvl w:ilvl="3">
      <w:start w:val="1"/>
      <w:numFmt w:val="none"/>
      <w:suff w:val="nothing"/>
      <w:lvlText w:val=""/>
      <w:lvlJc w:val="left"/>
      <w:pPr>
        <w:tabs>
          <w:tab w:val="num" w:pos="864"/>
        </w:tabs>
        <w:ind w:left="864" w:hanging="864"/>
      </w:pPr>
      <w:rPr>
        <w:rFonts w:ascii="Times New Roman" w:hAnsi="Times New Roman" w:cs="Times New Roman"/>
      </w:rPr>
    </w:lvl>
    <w:lvl w:ilvl="4">
      <w:start w:val="1"/>
      <w:numFmt w:val="none"/>
      <w:suff w:val="nothing"/>
      <w:lvlText w:val=""/>
      <w:lvlJc w:val="left"/>
      <w:pPr>
        <w:tabs>
          <w:tab w:val="num" w:pos="1008"/>
        </w:tabs>
        <w:ind w:left="1008" w:hanging="1008"/>
      </w:pPr>
      <w:rPr>
        <w:rFonts w:ascii="Times New Roman" w:hAnsi="Times New Roman" w:cs="Times New Roman"/>
      </w:rPr>
    </w:lvl>
    <w:lvl w:ilvl="5">
      <w:start w:val="1"/>
      <w:numFmt w:val="none"/>
      <w:suff w:val="nothing"/>
      <w:lvlText w:val=""/>
      <w:lvlJc w:val="left"/>
      <w:pPr>
        <w:tabs>
          <w:tab w:val="num" w:pos="1152"/>
        </w:tabs>
        <w:ind w:left="1152" w:hanging="1152"/>
      </w:pPr>
      <w:rPr>
        <w:rFonts w:ascii="Times New Roman" w:hAnsi="Times New Roman" w:cs="Times New Roman"/>
      </w:rPr>
    </w:lvl>
    <w:lvl w:ilvl="6">
      <w:start w:val="1"/>
      <w:numFmt w:val="none"/>
      <w:suff w:val="nothing"/>
      <w:lvlText w:val=""/>
      <w:lvlJc w:val="left"/>
      <w:pPr>
        <w:tabs>
          <w:tab w:val="num" w:pos="1296"/>
        </w:tabs>
        <w:ind w:left="1296" w:hanging="1296"/>
      </w:pPr>
      <w:rPr>
        <w:rFonts w:ascii="Times New Roman" w:hAnsi="Times New Roman" w:cs="Times New Roman"/>
      </w:rPr>
    </w:lvl>
    <w:lvl w:ilvl="7">
      <w:start w:val="1"/>
      <w:numFmt w:val="none"/>
      <w:suff w:val="nothing"/>
      <w:lvlText w:val=""/>
      <w:lvlJc w:val="left"/>
      <w:pPr>
        <w:tabs>
          <w:tab w:val="num" w:pos="1440"/>
        </w:tabs>
        <w:ind w:left="1440" w:hanging="1440"/>
      </w:pPr>
      <w:rPr>
        <w:rFonts w:ascii="Times New Roman" w:hAnsi="Times New Roman" w:cs="Times New Roman"/>
      </w:rPr>
    </w:lvl>
    <w:lvl w:ilvl="8">
      <w:start w:val="1"/>
      <w:numFmt w:val="none"/>
      <w:suff w:val="nothing"/>
      <w:lvlText w:val=""/>
      <w:lvlJc w:val="left"/>
      <w:pPr>
        <w:tabs>
          <w:tab w:val="num" w:pos="1584"/>
        </w:tabs>
        <w:ind w:left="1584" w:hanging="1584"/>
      </w:pPr>
      <w:rPr>
        <w:rFonts w:ascii="Times New Roman" w:hAnsi="Times New Roman" w:cs="Times New Roman"/>
      </w:rPr>
    </w:lvl>
  </w:abstractNum>
  <w:abstractNum w:abstractNumId="18">
    <w:nsid w:val="5363505C"/>
    <w:multiLevelType w:val="hybridMultilevel"/>
    <w:tmpl w:val="1C949ED0"/>
    <w:lvl w:ilvl="0" w:tplc="0410000D">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nsid w:val="563B618A"/>
    <w:multiLevelType w:val="hybridMultilevel"/>
    <w:tmpl w:val="8634DAF0"/>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7"/>
  </w:num>
  <w:num w:numId="2">
    <w:abstractNumId w:val="15"/>
  </w:num>
  <w:num w:numId="3">
    <w:abstractNumId w:val="4"/>
  </w:num>
  <w:num w:numId="4">
    <w:abstractNumId w:val="0"/>
  </w:num>
  <w:num w:numId="5">
    <w:abstractNumId w:val="6"/>
  </w:num>
  <w:num w:numId="6">
    <w:abstractNumId w:val="14"/>
  </w:num>
  <w:num w:numId="7">
    <w:abstractNumId w:val="12"/>
  </w:num>
  <w:num w:numId="8">
    <w:abstractNumId w:val="16"/>
  </w:num>
  <w:num w:numId="9">
    <w:abstractNumId w:val="3"/>
  </w:num>
  <w:num w:numId="10">
    <w:abstractNumId w:val="1"/>
  </w:num>
  <w:num w:numId="11">
    <w:abstractNumId w:val="2"/>
  </w:num>
  <w:num w:numId="12">
    <w:abstractNumId w:val="8"/>
  </w:num>
  <w:num w:numId="13">
    <w:abstractNumId w:val="19"/>
  </w:num>
  <w:num w:numId="14">
    <w:abstractNumId w:val="10"/>
  </w:num>
  <w:num w:numId="15">
    <w:abstractNumId w:val="11"/>
  </w:num>
  <w:num w:numId="16">
    <w:abstractNumId w:val="5"/>
  </w:num>
  <w:num w:numId="17">
    <w:abstractNumId w:val="7"/>
  </w:num>
  <w:num w:numId="18">
    <w:abstractNumId w:val="13"/>
  </w:num>
  <w:num w:numId="19">
    <w:abstractNumId w:val="1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20"/>
  <w:hyphenationZone w:val="283"/>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0F"/>
    <w:rsid w:val="00007254"/>
    <w:rsid w:val="000239D5"/>
    <w:rsid w:val="000F035F"/>
    <w:rsid w:val="00176863"/>
    <w:rsid w:val="001D6267"/>
    <w:rsid w:val="001F044B"/>
    <w:rsid w:val="00270A7E"/>
    <w:rsid w:val="00303D0F"/>
    <w:rsid w:val="00303E04"/>
    <w:rsid w:val="0030522F"/>
    <w:rsid w:val="0035238B"/>
    <w:rsid w:val="0037615F"/>
    <w:rsid w:val="003A59DC"/>
    <w:rsid w:val="003C75AF"/>
    <w:rsid w:val="00401D45"/>
    <w:rsid w:val="00412963"/>
    <w:rsid w:val="00443975"/>
    <w:rsid w:val="0048032D"/>
    <w:rsid w:val="00576E0F"/>
    <w:rsid w:val="00605CE3"/>
    <w:rsid w:val="00612414"/>
    <w:rsid w:val="006333E9"/>
    <w:rsid w:val="006604D6"/>
    <w:rsid w:val="00673AFD"/>
    <w:rsid w:val="006C38CE"/>
    <w:rsid w:val="006C4957"/>
    <w:rsid w:val="006E1EDB"/>
    <w:rsid w:val="00700217"/>
    <w:rsid w:val="007A32DB"/>
    <w:rsid w:val="00824F84"/>
    <w:rsid w:val="008729C8"/>
    <w:rsid w:val="00884B4C"/>
    <w:rsid w:val="008D38B0"/>
    <w:rsid w:val="00917043"/>
    <w:rsid w:val="00925ACB"/>
    <w:rsid w:val="00952E49"/>
    <w:rsid w:val="0097097C"/>
    <w:rsid w:val="009A5255"/>
    <w:rsid w:val="009A63F3"/>
    <w:rsid w:val="009B4A63"/>
    <w:rsid w:val="009B6BBD"/>
    <w:rsid w:val="00A301A0"/>
    <w:rsid w:val="00A80DE7"/>
    <w:rsid w:val="00B05046"/>
    <w:rsid w:val="00B26B3E"/>
    <w:rsid w:val="00B61002"/>
    <w:rsid w:val="00B651D4"/>
    <w:rsid w:val="00BC5DA2"/>
    <w:rsid w:val="00BD302E"/>
    <w:rsid w:val="00C00AFD"/>
    <w:rsid w:val="00C12DAF"/>
    <w:rsid w:val="00C72806"/>
    <w:rsid w:val="00CA1FD3"/>
    <w:rsid w:val="00D0685B"/>
    <w:rsid w:val="00D06B7E"/>
    <w:rsid w:val="00D35D80"/>
    <w:rsid w:val="00D92DE8"/>
    <w:rsid w:val="00DF1842"/>
    <w:rsid w:val="00EB145A"/>
    <w:rsid w:val="00ED47F8"/>
    <w:rsid w:val="00F06FA4"/>
    <w:rsid w:val="00F83FE7"/>
    <w:rsid w:val="00FB57AF"/>
    <w:rsid w:val="00FD467C"/>
    <w:rsid w:val="00FD52F9"/>
    <w:rsid w:val="00FF48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1199</Words>
  <Characters>6836</Characters>
  <Application>Microsoft Office Word</Application>
  <DocSecurity>0</DocSecurity>
  <Lines>56</Lines>
  <Paragraphs>16</Paragraphs>
  <ScaleCrop>false</ScaleCrop>
  <HeadingPairs>
    <vt:vector size="2" baseType="variant">
      <vt:variant>
        <vt:lpstr>Titolo</vt:lpstr>
      </vt:variant>
      <vt:variant>
        <vt:i4>1</vt:i4>
      </vt:variant>
    </vt:vector>
  </HeadingPairs>
  <TitlesOfParts>
    <vt:vector size="1" baseType="lpstr">
      <vt:lpstr>Good practice form</vt:lpstr>
    </vt:vector>
  </TitlesOfParts>
  <Company>Comune di Genova</Company>
  <LinksUpToDate>false</LinksUpToDate>
  <CharactersWithSpaces>8019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practice form</dc:title>
  <dc:creator>jaak</dc:creator>
  <cp:lastModifiedBy>Francesco Misso</cp:lastModifiedBy>
  <cp:revision>34</cp:revision>
  <cp:lastPrinted>2016-11-03T08:00:00Z</cp:lastPrinted>
  <dcterms:created xsi:type="dcterms:W3CDTF">2016-11-03T10:06:00Z</dcterms:created>
  <dcterms:modified xsi:type="dcterms:W3CDTF">2016-11-25T10:34:00Z</dcterms:modified>
</cp:coreProperties>
</file>